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AADB"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4622F395" wp14:editId="45E76C93">
                <wp:simplePos x="0" y="0"/>
                <wp:positionH relativeFrom="column">
                  <wp:posOffset>4046855</wp:posOffset>
                </wp:positionH>
                <wp:positionV relativeFrom="paragraph">
                  <wp:posOffset>-356870</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8AD958"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18.65pt;margin-top:-28.1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61E7378"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5A3D2E40" wp14:editId="782427D6">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098D4FDC" w14:textId="77777777">
        <w:tc>
          <w:tcPr>
            <w:tcW w:w="9039" w:type="dxa"/>
            <w:shd w:val="clear" w:color="auto" w:fill="465F9D"/>
          </w:tcPr>
          <w:p w14:paraId="59408940"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1BDE411B"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8746F04"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5D3CDDC"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0D3D63B9" w14:textId="77777777" w:rsidR="00F51A83" w:rsidRDefault="00F51A83">
      <w:pPr>
        <w:jc w:val="both"/>
        <w:rPr>
          <w:rFonts w:ascii="Arial" w:hAnsi="Arial" w:cs="Arial"/>
        </w:rPr>
      </w:pPr>
    </w:p>
    <w:p w14:paraId="0727578C"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B565733"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A5C01FE" w14:textId="77777777" w:rsidR="00F51A83" w:rsidRDefault="00F51A83">
      <w:pPr>
        <w:rPr>
          <w:rFonts w:ascii="Marianne" w:hAnsi="Marianne"/>
        </w:rPr>
      </w:pPr>
    </w:p>
    <w:p w14:paraId="06C5252C"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542FCFCA" w14:textId="77777777" w:rsidR="00F51A83" w:rsidRDefault="00F51A83">
      <w:pPr>
        <w:rPr>
          <w:rFonts w:ascii="Marianne" w:hAnsi="Marianne"/>
        </w:rPr>
      </w:pPr>
    </w:p>
    <w:p w14:paraId="49436B2C"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A735B50" w14:textId="77777777" w:rsidR="00F51A83" w:rsidRDefault="00F51A83">
      <w:pPr>
        <w:jc w:val="both"/>
        <w:rPr>
          <w:rFonts w:ascii="Marianne" w:hAnsi="Marianne" w:cs="Arial"/>
          <w:i/>
          <w:iCs/>
        </w:rPr>
      </w:pPr>
    </w:p>
    <w:p w14:paraId="7682EE37"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7F9B23D" w14:textId="77777777" w:rsidR="00F51A83" w:rsidRDefault="00F51A83">
      <w:pPr>
        <w:jc w:val="both"/>
        <w:rPr>
          <w:rFonts w:ascii="Marianne" w:hAnsi="Marianne" w:cs="Arial"/>
          <w:i/>
          <w:sz w:val="18"/>
          <w:szCs w:val="18"/>
        </w:rPr>
      </w:pPr>
    </w:p>
    <w:p w14:paraId="6137842F"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215BD23" w14:textId="77777777">
        <w:tc>
          <w:tcPr>
            <w:tcW w:w="9710" w:type="dxa"/>
            <w:shd w:val="clear" w:color="auto" w:fill="465F9D"/>
          </w:tcPr>
          <w:p w14:paraId="29D6D77E"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0705C2AE"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030A5452"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3E518FBA"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5A03A66B"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59142B2A"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75C8D15B" w14:textId="4861C78C" w:rsidR="00F96C91" w:rsidRPr="00F96C91" w:rsidRDefault="00F96C91" w:rsidP="00F96C91">
      <w:pPr>
        <w:pStyle w:val="En-tte"/>
        <w:jc w:val="center"/>
        <w:rPr>
          <w:rFonts w:ascii="Marianne" w:hAnsi="Marianne" w:cs="Arial"/>
        </w:rPr>
      </w:pPr>
      <w:r w:rsidRPr="00F96C91">
        <w:rPr>
          <w:rFonts w:ascii="Marianne" w:hAnsi="Marianne" w:cs="Arial"/>
        </w:rPr>
        <w:t>Courriel : dr18.liste.poleachats@cnrs.fr</w:t>
      </w:r>
    </w:p>
    <w:p w14:paraId="34148DDD"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10ADEBDA" w14:textId="77777777">
        <w:tc>
          <w:tcPr>
            <w:tcW w:w="9852" w:type="dxa"/>
            <w:shd w:val="clear" w:color="auto" w:fill="465F9D"/>
          </w:tcPr>
          <w:p w14:paraId="1393303A"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B3DC84F"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38B93165" w14:textId="5F0B5A23" w:rsidR="009F2515" w:rsidRDefault="00C81571" w:rsidP="006B13BE">
      <w:r>
        <w:rPr>
          <w:rFonts w:ascii="Marianne" w:hAnsi="Marianne" w:cs="Arial"/>
        </w:rPr>
        <w:t>Consultation n°</w:t>
      </w:r>
      <w:r w:rsidR="006B13BE">
        <w:rPr>
          <w:rFonts w:ascii="Marianne" w:hAnsi="Marianne" w:cs="Arial"/>
        </w:rPr>
        <w:t>202602</w:t>
      </w:r>
      <w:r>
        <w:rPr>
          <w:rFonts w:ascii="Marianne" w:hAnsi="Marianne" w:cs="Arial"/>
        </w:rPr>
        <w:t xml:space="preserve"> : </w:t>
      </w:r>
      <w:r w:rsidR="006B13BE">
        <w:t>Modification des issues de secours de l'Institut de Biologie de Lille</w:t>
      </w:r>
    </w:p>
    <w:p w14:paraId="0CF056CC" w14:textId="77777777" w:rsidR="006B13BE" w:rsidRDefault="006B13BE" w:rsidP="006B13BE"/>
    <w:p w14:paraId="2B8F5D88" w14:textId="77777777" w:rsidR="006B13BE" w:rsidRDefault="006B13BE" w:rsidP="006B13BE">
      <w:pPr>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6DC3D284" w14:textId="77777777">
        <w:tc>
          <w:tcPr>
            <w:tcW w:w="9852" w:type="dxa"/>
            <w:shd w:val="clear" w:color="auto" w:fill="465F9D"/>
          </w:tcPr>
          <w:p w14:paraId="33A8CCC1"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C6FF9F5" w14:textId="77777777" w:rsidR="00F51A83" w:rsidRDefault="00F51A83">
      <w:pPr>
        <w:pStyle w:val="Titre9"/>
        <w:numPr>
          <w:ilvl w:val="0"/>
          <w:numId w:val="0"/>
        </w:numPr>
        <w:rPr>
          <w:rFonts w:ascii="Marianne" w:hAnsi="Marianne"/>
          <w:i w:val="0"/>
          <w:sz w:val="20"/>
        </w:rPr>
      </w:pPr>
    </w:p>
    <w:p w14:paraId="3ED4E3FA"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83ABB9A" w14:textId="77777777" w:rsidR="00F51A83" w:rsidRDefault="00F51A83">
      <w:pPr>
        <w:pStyle w:val="Titre9"/>
        <w:tabs>
          <w:tab w:val="num" w:pos="0"/>
        </w:tabs>
        <w:ind w:left="0"/>
        <w:jc w:val="both"/>
        <w:rPr>
          <w:rFonts w:ascii="Marianne" w:hAnsi="Marianne"/>
          <w:i w:val="0"/>
          <w:iCs w:val="0"/>
          <w:sz w:val="20"/>
          <w:szCs w:val="20"/>
        </w:rPr>
      </w:pPr>
    </w:p>
    <w:p w14:paraId="503BA4E3"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B317D2C" w14:textId="77777777" w:rsidR="00F51A83" w:rsidRDefault="00F51A83">
      <w:pPr>
        <w:jc w:val="both"/>
        <w:rPr>
          <w:rFonts w:ascii="Marianne" w:hAnsi="Marianne" w:cs="Arial"/>
          <w:b/>
          <w:bCs/>
        </w:rPr>
      </w:pPr>
    </w:p>
    <w:p w14:paraId="549BB941"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51EDC42" w14:textId="77777777" w:rsidR="00F51A83" w:rsidRDefault="00F51A83">
      <w:pPr>
        <w:rPr>
          <w:rFonts w:ascii="Marianne" w:hAnsi="Marianne"/>
        </w:rPr>
      </w:pPr>
    </w:p>
    <w:p w14:paraId="3BF4D486" w14:textId="77777777" w:rsidR="00F51A83" w:rsidRDefault="00F51A83">
      <w:pPr>
        <w:rPr>
          <w:rFonts w:ascii="Marianne" w:hAnsi="Marianne"/>
        </w:rPr>
      </w:pPr>
    </w:p>
    <w:p w14:paraId="3A89FEF5" w14:textId="77777777" w:rsidR="00F51A83" w:rsidRDefault="00F51A83">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5B06D485" w14:textId="77777777" w:rsidR="00F51A83" w:rsidRDefault="00F51A83">
      <w:pPr>
        <w:rPr>
          <w:rFonts w:ascii="Marianne" w:hAnsi="Marianne"/>
        </w:rPr>
      </w:pPr>
    </w:p>
    <w:p w14:paraId="3013D227" w14:textId="77777777" w:rsidR="00F51A83" w:rsidRDefault="00F51A83">
      <w:pPr>
        <w:rPr>
          <w:rFonts w:ascii="Marianne" w:hAnsi="Marianne"/>
        </w:rPr>
      </w:pPr>
    </w:p>
    <w:p w14:paraId="0371E1D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42F27789" w14:textId="77777777" w:rsidR="00F51A83" w:rsidRDefault="00F51A83">
      <w:pPr>
        <w:rPr>
          <w:rFonts w:ascii="Marianne" w:hAnsi="Marianne"/>
        </w:rPr>
      </w:pPr>
    </w:p>
    <w:p w14:paraId="6AE0889A" w14:textId="77777777" w:rsidR="00F51A83" w:rsidRDefault="00F51A83">
      <w:pPr>
        <w:rPr>
          <w:rFonts w:ascii="Marianne" w:hAnsi="Marianne"/>
        </w:rPr>
      </w:pPr>
    </w:p>
    <w:p w14:paraId="42E560E0"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4C23EA0" w14:textId="77777777" w:rsidR="00F51A83" w:rsidRDefault="00F51A83">
      <w:pPr>
        <w:rPr>
          <w:rFonts w:ascii="Marianne" w:hAnsi="Marianne"/>
        </w:rPr>
      </w:pPr>
    </w:p>
    <w:p w14:paraId="5AE96461" w14:textId="77777777" w:rsidR="00F51A83" w:rsidRDefault="00F51A83">
      <w:pPr>
        <w:rPr>
          <w:rFonts w:ascii="Marianne" w:hAnsi="Marianne"/>
        </w:rPr>
      </w:pPr>
    </w:p>
    <w:p w14:paraId="46BCB893"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101C95A" w14:textId="77777777" w:rsidR="00F51A83" w:rsidRDefault="00F51A83">
      <w:pPr>
        <w:rPr>
          <w:rFonts w:ascii="Marianne" w:hAnsi="Marianne"/>
        </w:rPr>
      </w:pPr>
    </w:p>
    <w:p w14:paraId="4C965564" w14:textId="77777777" w:rsidR="00F51A83" w:rsidRDefault="00F51A83">
      <w:pPr>
        <w:rPr>
          <w:rFonts w:ascii="Marianne" w:hAnsi="Marianne"/>
        </w:rPr>
      </w:pPr>
    </w:p>
    <w:p w14:paraId="3E56B30C"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F1FA568" w14:textId="77777777" w:rsidR="00F51A83" w:rsidRDefault="00F51A83">
      <w:pPr>
        <w:jc w:val="both"/>
        <w:rPr>
          <w:rFonts w:ascii="Marianne" w:hAnsi="Marianne" w:cs="Arial"/>
          <w:b/>
          <w:bCs/>
        </w:rPr>
      </w:pPr>
    </w:p>
    <w:p w14:paraId="1C195CA7" w14:textId="77777777" w:rsidR="00F51A83" w:rsidRDefault="00F51A83">
      <w:pPr>
        <w:jc w:val="both"/>
        <w:rPr>
          <w:rFonts w:ascii="Marianne" w:hAnsi="Marianne" w:cs="Arial"/>
          <w:b/>
          <w:bCs/>
        </w:rPr>
      </w:pPr>
    </w:p>
    <w:p w14:paraId="14042C4A"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F23E081" w14:textId="77777777" w:rsidR="00F51A83" w:rsidRDefault="00F51A83">
      <w:pPr>
        <w:jc w:val="both"/>
        <w:rPr>
          <w:rFonts w:ascii="Marianne" w:hAnsi="Marianne" w:cs="Arial"/>
        </w:rPr>
      </w:pPr>
    </w:p>
    <w:p w14:paraId="1E68BBF6"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B13BE">
        <w:rPr>
          <w:rFonts w:ascii="Marianne" w:hAnsi="Marianne"/>
        </w:rPr>
      </w:r>
      <w:r w:rsidR="006B13B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2FF9307" w14:textId="77777777" w:rsidR="00F51A83" w:rsidRDefault="00F51A83">
      <w:pPr>
        <w:ind w:left="567"/>
        <w:jc w:val="both"/>
        <w:rPr>
          <w:rFonts w:ascii="Marianne" w:hAnsi="Marianne" w:cs="Arial"/>
        </w:rPr>
      </w:pPr>
    </w:p>
    <w:p w14:paraId="11B83209"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B13BE">
        <w:rPr>
          <w:rFonts w:ascii="Marianne" w:hAnsi="Marianne"/>
        </w:rPr>
      </w:r>
      <w:r w:rsidR="006B13B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264497A" w14:textId="77777777" w:rsidR="00F51A83" w:rsidRDefault="00F51A83">
      <w:pPr>
        <w:ind w:left="567"/>
        <w:jc w:val="both"/>
        <w:rPr>
          <w:rFonts w:ascii="Marianne" w:hAnsi="Marianne" w:cs="Arial"/>
          <w:bCs/>
          <w:sz w:val="22"/>
        </w:rPr>
      </w:pPr>
    </w:p>
    <w:p w14:paraId="3C63AEBA"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732F481" w14:textId="77777777" w:rsidR="00F51A83" w:rsidRPr="003F293B" w:rsidRDefault="003F293B">
      <w:pPr>
        <w:spacing w:before="120"/>
        <w:jc w:val="both"/>
        <w:rPr>
          <w:rFonts w:ascii="Marianne" w:hAnsi="Marianne" w:cs="Arial"/>
          <w:i/>
          <w:iCs/>
          <w:szCs w:val="18"/>
        </w:rPr>
      </w:pPr>
      <w:r>
        <w:rPr>
          <w:rFonts w:ascii="Marianne" w:hAnsi="Marianne" w:cs="Arial"/>
          <w:i/>
          <w:iCs/>
          <w:szCs w:val="18"/>
        </w:rPr>
        <w:t>Sans objet</w:t>
      </w:r>
      <w:r w:rsidR="00F51A83">
        <w:rPr>
          <w:rFonts w:ascii="Marianne" w:hAnsi="Marianne" w:cs="Arial"/>
          <w:i/>
          <w:iCs/>
          <w:szCs w:val="18"/>
        </w:rPr>
        <w:t>.</w:t>
      </w:r>
    </w:p>
    <w:p w14:paraId="58DAD805" w14:textId="77777777" w:rsidR="00F51A83" w:rsidRDefault="00F51A83">
      <w:pPr>
        <w:rPr>
          <w:vanish/>
        </w:rPr>
      </w:pPr>
    </w:p>
    <w:p w14:paraId="5E9E2BE1" w14:textId="77777777" w:rsidR="00F51A83" w:rsidRDefault="00F51A83">
      <w:pPr>
        <w:tabs>
          <w:tab w:val="left" w:pos="-142"/>
          <w:tab w:val="left" w:pos="4111"/>
        </w:tabs>
        <w:rPr>
          <w:rFonts w:ascii="Marianne" w:hAnsi="Marianne" w:cs="Arial"/>
          <w:b/>
          <w:bCs/>
          <w:sz w:val="22"/>
          <w:szCs w:val="22"/>
        </w:rPr>
      </w:pPr>
    </w:p>
    <w:p w14:paraId="75063E70"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0B963784" w14:textId="77777777" w:rsidR="00F51A83" w:rsidRDefault="00F51A83">
      <w:pPr>
        <w:keepNext/>
        <w:tabs>
          <w:tab w:val="left" w:pos="-142"/>
          <w:tab w:val="left" w:pos="4111"/>
        </w:tabs>
        <w:jc w:val="both"/>
        <w:rPr>
          <w:rFonts w:ascii="Marianne" w:hAnsi="Marianne" w:cs="Arial"/>
          <w:b/>
          <w:bCs/>
          <w:sz w:val="22"/>
          <w:szCs w:val="22"/>
        </w:rPr>
      </w:pPr>
    </w:p>
    <w:p w14:paraId="1CDC7AED"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2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2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164A3DF"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1CEF90AF"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2D8E47E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4669BAA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12A0F3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597024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D3E5DD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4CA1EB79"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AD364E8"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1AD32453"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31254A5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EA28CD3"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D017FF3" w14:textId="77777777" w:rsidR="00F51A83" w:rsidRDefault="00F51A83">
      <w:pPr>
        <w:pStyle w:val="En-tte"/>
        <w:tabs>
          <w:tab w:val="left" w:pos="2160"/>
        </w:tabs>
        <w:ind w:left="284"/>
        <w:jc w:val="both"/>
        <w:rPr>
          <w:rFonts w:ascii="Marianne" w:hAnsi="Marianne" w:cs="Arial"/>
          <w:iCs/>
          <w:sz w:val="16"/>
          <w:szCs w:val="18"/>
        </w:rPr>
      </w:pPr>
    </w:p>
    <w:p w14:paraId="7D966C82"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0ECDB243" w14:textId="77777777" w:rsidR="00F51A83" w:rsidRDefault="00F51A83">
      <w:pPr>
        <w:pStyle w:val="En-tte"/>
        <w:ind w:left="993"/>
        <w:jc w:val="both"/>
        <w:rPr>
          <w:rFonts w:ascii="Marianne" w:hAnsi="Marianne" w:cs="Arial"/>
          <w:iCs/>
          <w:sz w:val="16"/>
          <w:szCs w:val="18"/>
        </w:rPr>
      </w:pPr>
    </w:p>
    <w:p w14:paraId="043C71B6" w14:textId="77777777" w:rsidR="00F51A83" w:rsidRDefault="00F51A83">
      <w:pPr>
        <w:pStyle w:val="En-tte"/>
        <w:ind w:left="993"/>
        <w:jc w:val="both"/>
        <w:rPr>
          <w:rFonts w:ascii="Marianne" w:hAnsi="Marianne" w:cs="Arial"/>
          <w:iCs/>
          <w:sz w:val="16"/>
          <w:szCs w:val="18"/>
        </w:rPr>
      </w:pPr>
    </w:p>
    <w:p w14:paraId="1DE2FD87"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2824F68A" w14:textId="77777777" w:rsidR="00F51A83" w:rsidRDefault="00F51A83">
      <w:pPr>
        <w:pStyle w:val="En-tte"/>
        <w:tabs>
          <w:tab w:val="left" w:pos="0"/>
          <w:tab w:val="left" w:pos="2160"/>
        </w:tabs>
        <w:ind w:left="993"/>
        <w:jc w:val="both"/>
        <w:rPr>
          <w:rFonts w:ascii="Marianne" w:hAnsi="Marianne" w:cs="Arial"/>
          <w:iCs/>
          <w:sz w:val="16"/>
          <w:szCs w:val="18"/>
        </w:rPr>
      </w:pPr>
    </w:p>
    <w:p w14:paraId="2D12E573" w14:textId="77777777" w:rsidR="00F51A83" w:rsidRDefault="00F51A83">
      <w:pPr>
        <w:pStyle w:val="En-tte"/>
        <w:tabs>
          <w:tab w:val="left" w:pos="0"/>
          <w:tab w:val="left" w:pos="2160"/>
        </w:tabs>
        <w:ind w:left="993"/>
        <w:jc w:val="both"/>
        <w:rPr>
          <w:rFonts w:ascii="Marianne" w:hAnsi="Marianne" w:cs="Arial"/>
          <w:iCs/>
          <w:sz w:val="16"/>
          <w:szCs w:val="18"/>
        </w:rPr>
      </w:pPr>
    </w:p>
    <w:p w14:paraId="48F93409" w14:textId="77777777" w:rsidR="00F51A83" w:rsidRDefault="00F51A83">
      <w:pPr>
        <w:pStyle w:val="En-tte"/>
        <w:tabs>
          <w:tab w:val="left" w:pos="0"/>
          <w:tab w:val="left" w:pos="2160"/>
        </w:tabs>
        <w:ind w:left="993"/>
        <w:jc w:val="both"/>
        <w:rPr>
          <w:rFonts w:ascii="Arial" w:hAnsi="Arial" w:cs="Arial"/>
          <w:iCs/>
          <w:sz w:val="16"/>
          <w:szCs w:val="18"/>
        </w:rPr>
      </w:pPr>
    </w:p>
    <w:p w14:paraId="1B4E0D25" w14:textId="77777777" w:rsidR="00F51A83" w:rsidRDefault="00F51A83">
      <w:pPr>
        <w:pStyle w:val="En-tte"/>
        <w:tabs>
          <w:tab w:val="left" w:pos="0"/>
          <w:tab w:val="left" w:pos="2160"/>
        </w:tabs>
        <w:ind w:left="993"/>
        <w:jc w:val="both"/>
        <w:rPr>
          <w:rFonts w:ascii="Arial" w:hAnsi="Arial" w:cs="Arial"/>
          <w:iCs/>
          <w:sz w:val="16"/>
          <w:szCs w:val="18"/>
        </w:rPr>
      </w:pPr>
    </w:p>
    <w:p w14:paraId="1C5B100C"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2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C835A6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62FE42F"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B13BE">
        <w:rPr>
          <w:rFonts w:ascii="Marianne" w:hAnsi="Marianne"/>
        </w:rPr>
      </w:r>
      <w:r w:rsidR="006B13B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6518C8D"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18A073E"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7449F7B"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254D3513" w14:textId="77777777">
        <w:trPr>
          <w:trHeight w:val="629"/>
        </w:trPr>
        <w:tc>
          <w:tcPr>
            <w:tcW w:w="9747" w:type="dxa"/>
            <w:shd w:val="clear" w:color="auto" w:fill="465F9D"/>
          </w:tcPr>
          <w:p w14:paraId="3EA6EFE0"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1DF9E56F" w14:textId="77777777" w:rsidR="00F51A83" w:rsidRDefault="00F51A83">
      <w:pPr>
        <w:tabs>
          <w:tab w:val="left" w:pos="-142"/>
          <w:tab w:val="left" w:pos="4111"/>
        </w:tabs>
        <w:rPr>
          <w:rFonts w:ascii="Marianne" w:hAnsi="Marianne" w:cs="Arial"/>
          <w:b/>
          <w:bCs/>
          <w:sz w:val="22"/>
          <w:szCs w:val="22"/>
        </w:rPr>
      </w:pPr>
    </w:p>
    <w:p w14:paraId="16E38A66"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324131F0"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A259796" w14:textId="77777777" w:rsidR="00F51A83" w:rsidRDefault="00F51A83">
      <w:pPr>
        <w:rPr>
          <w:rFonts w:ascii="Marianne" w:hAnsi="Marianne" w:cs="Arial"/>
        </w:rPr>
      </w:pPr>
    </w:p>
    <w:p w14:paraId="5F350F56"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19A38C7" w14:textId="77777777" w:rsidR="00F51A83" w:rsidRDefault="00F51A83">
      <w:pPr>
        <w:jc w:val="both"/>
        <w:rPr>
          <w:rFonts w:ascii="Marianne" w:hAnsi="Marianne" w:cs="Arial"/>
          <w:i/>
          <w:sz w:val="18"/>
        </w:rPr>
      </w:pPr>
    </w:p>
    <w:p w14:paraId="6480D84C" w14:textId="77777777" w:rsidR="00F51A83" w:rsidRDefault="00F51A83">
      <w:pPr>
        <w:jc w:val="both"/>
        <w:rPr>
          <w:rFonts w:ascii="Marianne" w:hAnsi="Marianne" w:cs="Arial"/>
          <w:i/>
          <w:sz w:val="18"/>
        </w:rPr>
      </w:pPr>
    </w:p>
    <w:p w14:paraId="3DF6C9AE" w14:textId="77777777" w:rsidR="00F51A83" w:rsidRDefault="00F51A83">
      <w:pPr>
        <w:jc w:val="both"/>
        <w:rPr>
          <w:rFonts w:ascii="Marianne" w:hAnsi="Marianne" w:cs="Arial"/>
          <w:i/>
          <w:sz w:val="18"/>
        </w:rPr>
      </w:pPr>
    </w:p>
    <w:p w14:paraId="3FA3EB88" w14:textId="77777777" w:rsidR="00F51A83" w:rsidRDefault="00F51A83">
      <w:pPr>
        <w:jc w:val="both"/>
        <w:rPr>
          <w:rFonts w:ascii="Marianne" w:hAnsi="Marianne" w:cs="Arial"/>
          <w:i/>
          <w:sz w:val="18"/>
        </w:rPr>
      </w:pPr>
    </w:p>
    <w:p w14:paraId="0E8F99A6" w14:textId="77777777" w:rsidR="00F51A83" w:rsidRDefault="00F51A83">
      <w:pPr>
        <w:jc w:val="both"/>
        <w:rPr>
          <w:rFonts w:ascii="Marianne" w:hAnsi="Marianne" w:cs="Arial"/>
          <w:i/>
          <w:sz w:val="18"/>
        </w:rPr>
      </w:pPr>
    </w:p>
    <w:p w14:paraId="36063598" w14:textId="77777777" w:rsidR="00F51A83" w:rsidRDefault="00F51A83">
      <w:pPr>
        <w:jc w:val="both"/>
        <w:rPr>
          <w:rFonts w:ascii="Marianne" w:hAnsi="Marianne" w:cs="Arial"/>
          <w:i/>
          <w:sz w:val="18"/>
        </w:rPr>
      </w:pPr>
    </w:p>
    <w:p w14:paraId="2742DC37" w14:textId="77777777" w:rsidR="00F51A83" w:rsidRDefault="00F51A83">
      <w:pPr>
        <w:jc w:val="both"/>
        <w:rPr>
          <w:rFonts w:ascii="Marianne" w:hAnsi="Marianne" w:cs="Arial"/>
          <w:i/>
          <w:sz w:val="18"/>
        </w:rPr>
      </w:pPr>
    </w:p>
    <w:p w14:paraId="4B06F535"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4F9DA2D" w14:textId="77777777" w:rsidR="00F51A83" w:rsidRDefault="00F51A83">
      <w:pPr>
        <w:jc w:val="both"/>
        <w:rPr>
          <w:rFonts w:ascii="Marianne" w:hAnsi="Marianne" w:cs="Arial"/>
          <w:i/>
          <w:sz w:val="18"/>
        </w:rPr>
      </w:pPr>
    </w:p>
    <w:p w14:paraId="6033EE13" w14:textId="77777777" w:rsidR="00F51A83" w:rsidRDefault="00F51A83">
      <w:pPr>
        <w:jc w:val="both"/>
        <w:rPr>
          <w:rFonts w:ascii="Marianne" w:hAnsi="Marianne" w:cs="Arial"/>
          <w:i/>
          <w:sz w:val="18"/>
        </w:rPr>
      </w:pPr>
    </w:p>
    <w:p w14:paraId="4341472A" w14:textId="77777777" w:rsidR="00F51A83" w:rsidRDefault="00F51A83">
      <w:pPr>
        <w:jc w:val="both"/>
        <w:rPr>
          <w:rFonts w:ascii="Marianne" w:hAnsi="Marianne" w:cs="Arial"/>
          <w:i/>
          <w:sz w:val="18"/>
        </w:rPr>
      </w:pPr>
    </w:p>
    <w:p w14:paraId="3A53DE31" w14:textId="77777777" w:rsidR="00F51A83" w:rsidRDefault="00F51A83">
      <w:pPr>
        <w:jc w:val="both"/>
        <w:rPr>
          <w:rFonts w:ascii="Marianne" w:hAnsi="Marianne" w:cs="Arial"/>
          <w:i/>
          <w:sz w:val="18"/>
        </w:rPr>
      </w:pPr>
    </w:p>
    <w:p w14:paraId="3E7FBFAA" w14:textId="77777777" w:rsidR="00F51A83" w:rsidRDefault="00F51A83">
      <w:pPr>
        <w:jc w:val="both"/>
        <w:rPr>
          <w:rFonts w:ascii="Marianne" w:hAnsi="Marianne" w:cs="Arial"/>
          <w:i/>
          <w:sz w:val="18"/>
        </w:rPr>
      </w:pPr>
    </w:p>
    <w:p w14:paraId="45E8A9A2" w14:textId="77777777" w:rsidR="00F51A83" w:rsidRDefault="00F51A83">
      <w:pPr>
        <w:jc w:val="both"/>
        <w:rPr>
          <w:rFonts w:ascii="Marianne" w:hAnsi="Marianne" w:cs="Arial"/>
          <w:i/>
          <w:sz w:val="18"/>
        </w:rPr>
      </w:pPr>
    </w:p>
    <w:p w14:paraId="09C093A2" w14:textId="77777777" w:rsidR="00F51A83" w:rsidRDefault="00F51A83">
      <w:pPr>
        <w:jc w:val="both"/>
        <w:rPr>
          <w:rFonts w:ascii="Marianne" w:hAnsi="Marianne" w:cs="Arial"/>
          <w:i/>
          <w:sz w:val="18"/>
        </w:rPr>
      </w:pPr>
    </w:p>
    <w:p w14:paraId="3BEC50EB" w14:textId="77777777" w:rsidR="00F51A83" w:rsidRDefault="00F51A83">
      <w:pPr>
        <w:jc w:val="both"/>
        <w:rPr>
          <w:rFonts w:ascii="Marianne" w:hAnsi="Marianne" w:cs="Arial"/>
          <w:i/>
          <w:sz w:val="18"/>
        </w:rPr>
      </w:pPr>
    </w:p>
    <w:p w14:paraId="73E92182"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51B765C5"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03C825FD"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0661235"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6D5570A" w14:textId="77777777" w:rsidR="00F51A83" w:rsidRDefault="00F51A83">
      <w:pPr>
        <w:jc w:val="both"/>
        <w:rPr>
          <w:rFonts w:ascii="Marianne" w:hAnsi="Marianne" w:cs="Arial"/>
          <w:sz w:val="18"/>
        </w:rPr>
      </w:pPr>
    </w:p>
    <w:p w14:paraId="51790807"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2B35D5E0" w14:textId="77777777" w:rsidR="00F51A83" w:rsidRDefault="00F51A83">
      <w:pPr>
        <w:ind w:left="284"/>
        <w:jc w:val="both"/>
        <w:rPr>
          <w:rFonts w:ascii="Marianne" w:hAnsi="Marianne" w:cs="Arial"/>
          <w:sz w:val="16"/>
        </w:rPr>
      </w:pPr>
    </w:p>
    <w:p w14:paraId="4B5ACA57" w14:textId="77777777" w:rsidR="00F51A83" w:rsidRDefault="00F51A83">
      <w:pPr>
        <w:ind w:left="284"/>
        <w:jc w:val="both"/>
        <w:rPr>
          <w:rFonts w:ascii="Marianne" w:hAnsi="Marianne" w:cs="Arial"/>
          <w:sz w:val="16"/>
        </w:rPr>
      </w:pPr>
    </w:p>
    <w:p w14:paraId="75114EE2" w14:textId="77777777" w:rsidR="00F51A83" w:rsidRDefault="00F51A83">
      <w:pPr>
        <w:ind w:left="284"/>
        <w:jc w:val="both"/>
        <w:rPr>
          <w:rFonts w:ascii="Marianne" w:hAnsi="Marianne" w:cs="Arial"/>
          <w:sz w:val="16"/>
        </w:rPr>
      </w:pPr>
    </w:p>
    <w:p w14:paraId="340C27CB"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15F5B9B" w14:textId="77777777" w:rsidR="00F51A83" w:rsidRDefault="00F51A83">
      <w:pPr>
        <w:ind w:left="284"/>
        <w:jc w:val="both"/>
        <w:rPr>
          <w:rFonts w:ascii="Marianne" w:hAnsi="Marianne" w:cs="Arial"/>
          <w:sz w:val="16"/>
        </w:rPr>
      </w:pPr>
    </w:p>
    <w:p w14:paraId="524A2060" w14:textId="77777777" w:rsidR="00F51A83" w:rsidRDefault="00F51A83">
      <w:pPr>
        <w:ind w:left="284"/>
        <w:jc w:val="both"/>
        <w:rPr>
          <w:rFonts w:ascii="Marianne" w:hAnsi="Marianne" w:cs="Arial"/>
          <w:sz w:val="16"/>
        </w:rPr>
      </w:pPr>
    </w:p>
    <w:p w14:paraId="00C8DF44" w14:textId="77777777" w:rsidR="00F51A83" w:rsidRDefault="00F51A83">
      <w:pPr>
        <w:ind w:left="284"/>
        <w:jc w:val="both"/>
        <w:rPr>
          <w:rFonts w:ascii="Marianne" w:hAnsi="Marianne" w:cs="Arial"/>
          <w:sz w:val="16"/>
        </w:rPr>
      </w:pPr>
    </w:p>
    <w:p w14:paraId="3529E5C2" w14:textId="77777777" w:rsidR="00F51A83" w:rsidRDefault="00F51A83">
      <w:pPr>
        <w:ind w:left="284"/>
        <w:jc w:val="both"/>
        <w:rPr>
          <w:rFonts w:ascii="Marianne" w:hAnsi="Marianne" w:cs="Arial"/>
          <w:sz w:val="16"/>
        </w:rPr>
      </w:pPr>
    </w:p>
    <w:p w14:paraId="236003D8"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1293F7CC" w14:textId="77777777">
        <w:trPr>
          <w:trHeight w:val="653"/>
        </w:trPr>
        <w:tc>
          <w:tcPr>
            <w:tcW w:w="9994" w:type="dxa"/>
            <w:shd w:val="clear" w:color="auto" w:fill="465F9D"/>
          </w:tcPr>
          <w:p w14:paraId="35803592"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1960F7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4DD526F" w14:textId="77777777" w:rsidR="00F51A83" w:rsidRDefault="00F51A83">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9B010E4" w14:textId="77777777" w:rsidR="00F51A83" w:rsidRDefault="00F51A83">
      <w:pPr>
        <w:ind w:left="284"/>
        <w:rPr>
          <w:rFonts w:ascii="Marianne" w:hAnsi="Marianne" w:cs="Arial"/>
        </w:rPr>
      </w:pPr>
    </w:p>
    <w:p w14:paraId="3284C6E2"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ACE8D97"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5183A0A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11AAA41"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70255A2"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F9BEF68"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C3C5488"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13BCA662"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1B7DA53"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53F74F3" w14:textId="77777777" w:rsidR="00F51A83" w:rsidRDefault="00F51A83">
            <w:pPr>
              <w:tabs>
                <w:tab w:val="left" w:pos="864"/>
              </w:tabs>
              <w:snapToGrid w:val="0"/>
              <w:spacing w:before="120" w:after="120"/>
              <w:rPr>
                <w:rFonts w:ascii="Marianne" w:hAnsi="Marianne" w:cs="Arial"/>
                <w:sz w:val="16"/>
                <w:szCs w:val="16"/>
              </w:rPr>
            </w:pPr>
          </w:p>
          <w:p w14:paraId="2E765D1A"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0DDE8B96"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2D9DA481"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1F71C80D" w14:textId="77777777">
        <w:trPr>
          <w:trHeight w:val="737"/>
        </w:trPr>
        <w:tc>
          <w:tcPr>
            <w:tcW w:w="2566" w:type="dxa"/>
            <w:tcBorders>
              <w:left w:val="single" w:sz="8" w:space="0" w:color="000000"/>
              <w:bottom w:val="single" w:sz="8" w:space="0" w:color="000000"/>
            </w:tcBorders>
            <w:shd w:val="clear" w:color="auto" w:fill="auto"/>
          </w:tcPr>
          <w:p w14:paraId="4747B5F3"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51BF589" w14:textId="77777777" w:rsidR="00F51A83" w:rsidRDefault="00F51A83">
            <w:pPr>
              <w:tabs>
                <w:tab w:val="left" w:pos="864"/>
              </w:tabs>
              <w:snapToGrid w:val="0"/>
              <w:spacing w:before="120" w:after="120"/>
              <w:rPr>
                <w:rFonts w:ascii="Marianne" w:hAnsi="Marianne" w:cs="Arial"/>
                <w:sz w:val="16"/>
                <w:szCs w:val="16"/>
              </w:rPr>
            </w:pPr>
          </w:p>
          <w:p w14:paraId="3CA73C78"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6C7AE2B" w14:textId="77777777" w:rsidR="00F51A83" w:rsidRDefault="00F51A83">
            <w:pPr>
              <w:tabs>
                <w:tab w:val="left" w:pos="864"/>
              </w:tabs>
              <w:snapToGrid w:val="0"/>
              <w:spacing w:before="120" w:after="120"/>
              <w:jc w:val="right"/>
              <w:rPr>
                <w:rFonts w:ascii="Marianne" w:hAnsi="Marianne" w:cs="Arial"/>
                <w:sz w:val="16"/>
                <w:szCs w:val="16"/>
              </w:rPr>
            </w:pPr>
          </w:p>
          <w:p w14:paraId="65719B02"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52549170" w14:textId="77777777" w:rsidR="00F51A83" w:rsidRDefault="00F51A83">
            <w:pPr>
              <w:tabs>
                <w:tab w:val="left" w:pos="864"/>
              </w:tabs>
              <w:snapToGrid w:val="0"/>
              <w:spacing w:before="120" w:after="120"/>
              <w:jc w:val="right"/>
              <w:rPr>
                <w:rFonts w:ascii="Marianne" w:hAnsi="Marianne" w:cs="Arial"/>
                <w:sz w:val="16"/>
                <w:szCs w:val="16"/>
              </w:rPr>
            </w:pPr>
          </w:p>
          <w:p w14:paraId="115C5D3E"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B145ADC" w14:textId="77777777" w:rsidR="00F51A83" w:rsidRDefault="00F51A83">
      <w:pPr>
        <w:tabs>
          <w:tab w:val="left" w:pos="864"/>
        </w:tabs>
        <w:jc w:val="both"/>
        <w:rPr>
          <w:rFonts w:ascii="Marianne" w:hAnsi="Marianne" w:cs="Arial"/>
        </w:rPr>
      </w:pPr>
    </w:p>
    <w:p w14:paraId="06EE9659"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A0A8184" w14:textId="77777777" w:rsidR="00F51A83" w:rsidRDefault="00F51A83">
      <w:pPr>
        <w:tabs>
          <w:tab w:val="left" w:pos="864"/>
        </w:tabs>
        <w:jc w:val="both"/>
        <w:rPr>
          <w:rFonts w:ascii="Marianne" w:hAnsi="Marianne" w:cs="Arial"/>
        </w:rPr>
      </w:pPr>
    </w:p>
    <w:p w14:paraId="50176CBC" w14:textId="77777777" w:rsidR="00F51A83" w:rsidRDefault="00F51A83">
      <w:pPr>
        <w:tabs>
          <w:tab w:val="left" w:pos="864"/>
        </w:tabs>
        <w:ind w:left="567"/>
        <w:jc w:val="both"/>
        <w:rPr>
          <w:rFonts w:ascii="Marianne" w:hAnsi="Marianne" w:cs="Arial"/>
        </w:rPr>
      </w:pPr>
      <w:r>
        <w:rPr>
          <w:rFonts w:ascii="Marianne" w:hAnsi="Marianne" w:cs="Arial"/>
        </w:rPr>
        <w:t>……./…………./……</w:t>
      </w:r>
    </w:p>
    <w:p w14:paraId="2DB34296" w14:textId="77777777" w:rsidR="00F51A83" w:rsidRDefault="00F51A83">
      <w:pPr>
        <w:tabs>
          <w:tab w:val="left" w:pos="864"/>
        </w:tabs>
        <w:jc w:val="both"/>
        <w:rPr>
          <w:rFonts w:ascii="Marianne" w:hAnsi="Marianne" w:cs="Arial"/>
        </w:rPr>
      </w:pPr>
    </w:p>
    <w:p w14:paraId="510E499C"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2C2ACCB3"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0FBBF8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54EE6E7C" w14:textId="77777777" w:rsidR="00F51A83" w:rsidRDefault="00F51A83">
      <w:pPr>
        <w:tabs>
          <w:tab w:val="left" w:pos="864"/>
        </w:tabs>
        <w:jc w:val="both"/>
        <w:rPr>
          <w:rFonts w:ascii="Marianne" w:hAnsi="Marianne" w:cs="Arial"/>
        </w:rPr>
      </w:pPr>
    </w:p>
    <w:p w14:paraId="5A1174D8"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B13BE">
        <w:rPr>
          <w:rFonts w:ascii="Marianne" w:hAnsi="Marianne"/>
        </w:rPr>
      </w:r>
      <w:r w:rsidR="006B13B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ABC7A0D"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5BA34107"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2102907F"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7A6E21A3" w14:textId="77777777" w:rsidR="00F51A83" w:rsidRDefault="00F51A83">
      <w:pPr>
        <w:tabs>
          <w:tab w:val="left" w:pos="864"/>
        </w:tabs>
        <w:jc w:val="both"/>
        <w:rPr>
          <w:rFonts w:ascii="Marianne" w:hAnsi="Marianne" w:cs="Arial"/>
        </w:rPr>
      </w:pPr>
    </w:p>
    <w:p w14:paraId="6E0D71AF"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14CF3000"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B71395A" w14:textId="77777777" w:rsidR="00F51A83" w:rsidRDefault="00F51A83">
      <w:pPr>
        <w:rPr>
          <w:rFonts w:ascii="Marianne" w:hAnsi="Marianne" w:cs="Arial"/>
          <w:sz w:val="18"/>
        </w:rPr>
      </w:pPr>
    </w:p>
    <w:p w14:paraId="71B22B3A"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5B3141E3" w14:textId="77777777" w:rsidR="00F51A83" w:rsidRDefault="00F51A83">
      <w:pPr>
        <w:ind w:left="284"/>
        <w:rPr>
          <w:rFonts w:ascii="Marianne" w:hAnsi="Marianne" w:cs="Arial"/>
          <w:sz w:val="16"/>
        </w:rPr>
      </w:pPr>
    </w:p>
    <w:p w14:paraId="0BB97803" w14:textId="77777777" w:rsidR="00F51A83" w:rsidRDefault="00F51A83">
      <w:pPr>
        <w:ind w:left="284"/>
        <w:rPr>
          <w:rFonts w:ascii="Marianne" w:hAnsi="Marianne" w:cs="Arial"/>
          <w:sz w:val="16"/>
        </w:rPr>
      </w:pPr>
    </w:p>
    <w:p w14:paraId="653DB6B2" w14:textId="77777777" w:rsidR="00F51A83" w:rsidRDefault="00F51A83">
      <w:pPr>
        <w:ind w:left="284"/>
        <w:rPr>
          <w:rFonts w:ascii="Marianne" w:hAnsi="Marianne" w:cs="Arial"/>
          <w:sz w:val="16"/>
        </w:rPr>
      </w:pPr>
    </w:p>
    <w:p w14:paraId="0B96BFEE"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14DCB34" w14:textId="77777777" w:rsidR="00F51A83" w:rsidRDefault="00F51A83">
      <w:pPr>
        <w:ind w:left="284"/>
        <w:rPr>
          <w:rFonts w:ascii="Marianne" w:hAnsi="Marianne" w:cs="Arial"/>
        </w:rPr>
      </w:pPr>
    </w:p>
    <w:p w14:paraId="10795725" w14:textId="77777777" w:rsidR="00F51A83" w:rsidRDefault="00F51A83">
      <w:pPr>
        <w:ind w:left="284"/>
        <w:rPr>
          <w:rFonts w:ascii="Marianne" w:hAnsi="Marianne" w:cs="Arial"/>
        </w:rPr>
      </w:pPr>
    </w:p>
    <w:p w14:paraId="1A10E456" w14:textId="77777777" w:rsidR="00F51A83" w:rsidRDefault="00F51A83">
      <w:pPr>
        <w:ind w:left="284"/>
        <w:rPr>
          <w:rFonts w:ascii="Marianne" w:hAnsi="Marianne" w:cs="Arial"/>
        </w:rPr>
      </w:pPr>
    </w:p>
    <w:p w14:paraId="15146C12"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6DE1A15F" w14:textId="77777777">
        <w:tc>
          <w:tcPr>
            <w:tcW w:w="9852" w:type="dxa"/>
            <w:shd w:val="clear" w:color="auto" w:fill="465F9D"/>
          </w:tcPr>
          <w:p w14:paraId="4B82A430"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3F8B4D9"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773E9BB5"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7E8556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7214AEC"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lastRenderedPageBreak/>
        <w:t>G1 - Le candidat ne fournit que les renseignements demandés par l’acheteur au titre de la capacité technique et professionnelle, qu’il peut récapituler ici</w:t>
      </w:r>
    </w:p>
    <w:p w14:paraId="03443F44" w14:textId="77777777" w:rsidR="00F51A83" w:rsidRDefault="00F51A83">
      <w:pPr>
        <w:pStyle w:val="En-tte"/>
        <w:tabs>
          <w:tab w:val="clear" w:pos="4536"/>
          <w:tab w:val="clear" w:pos="9072"/>
          <w:tab w:val="left" w:pos="864"/>
        </w:tabs>
        <w:rPr>
          <w:rFonts w:ascii="Marianne" w:hAnsi="Marianne" w:cs="Arial"/>
        </w:rPr>
      </w:pPr>
    </w:p>
    <w:p w14:paraId="6C3BCD05" w14:textId="77777777" w:rsidR="00F51A83" w:rsidRDefault="00F51A83">
      <w:pPr>
        <w:pStyle w:val="En-tte"/>
        <w:tabs>
          <w:tab w:val="clear" w:pos="4536"/>
          <w:tab w:val="clear" w:pos="9072"/>
          <w:tab w:val="left" w:pos="864"/>
        </w:tabs>
        <w:rPr>
          <w:rFonts w:ascii="Marianne" w:hAnsi="Marianne" w:cs="Arial"/>
        </w:rPr>
      </w:pPr>
    </w:p>
    <w:p w14:paraId="4D35374C" w14:textId="77777777" w:rsidR="00F51A83" w:rsidRDefault="00F51A83">
      <w:pPr>
        <w:pStyle w:val="En-tte"/>
        <w:tabs>
          <w:tab w:val="clear" w:pos="4536"/>
          <w:tab w:val="clear" w:pos="9072"/>
          <w:tab w:val="left" w:pos="864"/>
        </w:tabs>
        <w:rPr>
          <w:rFonts w:ascii="Marianne" w:hAnsi="Marianne" w:cs="Arial"/>
        </w:rPr>
      </w:pPr>
    </w:p>
    <w:p w14:paraId="0D97408B" w14:textId="77777777" w:rsidR="00F51A83" w:rsidRDefault="00F51A83">
      <w:pPr>
        <w:pStyle w:val="En-tte"/>
        <w:tabs>
          <w:tab w:val="clear" w:pos="4536"/>
          <w:tab w:val="clear" w:pos="9072"/>
          <w:tab w:val="left" w:pos="864"/>
        </w:tabs>
        <w:rPr>
          <w:rFonts w:ascii="Marianne" w:hAnsi="Marianne" w:cs="Arial"/>
        </w:rPr>
      </w:pPr>
    </w:p>
    <w:p w14:paraId="7E93D77A" w14:textId="77777777" w:rsidR="00F51A83" w:rsidRDefault="00F51A83">
      <w:pPr>
        <w:pStyle w:val="En-tte"/>
        <w:tabs>
          <w:tab w:val="clear" w:pos="4536"/>
          <w:tab w:val="clear" w:pos="9072"/>
          <w:tab w:val="left" w:pos="864"/>
        </w:tabs>
        <w:rPr>
          <w:rFonts w:ascii="Marianne" w:hAnsi="Marianne" w:cs="Arial"/>
        </w:rPr>
      </w:pPr>
    </w:p>
    <w:p w14:paraId="08BE725D"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D3603D3" w14:textId="77777777" w:rsidR="00F51A83" w:rsidRDefault="00F51A83">
      <w:pPr>
        <w:pStyle w:val="En-tte"/>
        <w:tabs>
          <w:tab w:val="clear" w:pos="4536"/>
          <w:tab w:val="clear" w:pos="9072"/>
          <w:tab w:val="left" w:pos="864"/>
        </w:tabs>
        <w:rPr>
          <w:rFonts w:ascii="Marianne" w:hAnsi="Marianne" w:cs="Arial"/>
        </w:rPr>
      </w:pPr>
    </w:p>
    <w:p w14:paraId="6C3D654E"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A644F42"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5415C6F" w14:textId="77777777" w:rsidR="00F51A83" w:rsidRDefault="00F51A83">
      <w:pPr>
        <w:pStyle w:val="En-tte"/>
        <w:tabs>
          <w:tab w:val="left" w:pos="864"/>
        </w:tabs>
        <w:rPr>
          <w:rFonts w:ascii="Marianne" w:hAnsi="Marianne" w:cs="Arial"/>
        </w:rPr>
      </w:pPr>
    </w:p>
    <w:p w14:paraId="7783F6C5" w14:textId="77777777" w:rsidR="00F51A83" w:rsidRDefault="00F51A83">
      <w:pPr>
        <w:ind w:left="284"/>
        <w:rPr>
          <w:rFonts w:ascii="Marianne" w:hAnsi="Marianne" w:cs="Arial"/>
          <w:sz w:val="16"/>
        </w:rPr>
      </w:pPr>
      <w:r>
        <w:rPr>
          <w:rFonts w:ascii="Marianne" w:hAnsi="Marianne" w:cs="Arial"/>
          <w:sz w:val="16"/>
        </w:rPr>
        <w:t>- Adresse internet :</w:t>
      </w:r>
    </w:p>
    <w:p w14:paraId="1C9EEBB7" w14:textId="77777777" w:rsidR="00F51A83" w:rsidRDefault="00F51A83">
      <w:pPr>
        <w:pStyle w:val="En-tte"/>
        <w:tabs>
          <w:tab w:val="left" w:pos="864"/>
        </w:tabs>
        <w:rPr>
          <w:rFonts w:ascii="Marianne" w:hAnsi="Marianne" w:cs="Arial"/>
        </w:rPr>
      </w:pPr>
    </w:p>
    <w:p w14:paraId="17C5809B" w14:textId="77777777" w:rsidR="00F51A83" w:rsidRDefault="00F51A83">
      <w:pPr>
        <w:pStyle w:val="En-tte"/>
        <w:tabs>
          <w:tab w:val="left" w:pos="864"/>
        </w:tabs>
        <w:rPr>
          <w:rFonts w:ascii="Marianne" w:hAnsi="Marianne" w:cs="Arial"/>
        </w:rPr>
      </w:pPr>
    </w:p>
    <w:p w14:paraId="0EE38BD5"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4A7835D5" w14:textId="77777777" w:rsidR="00F51A83" w:rsidRDefault="00F51A83">
      <w:pPr>
        <w:ind w:left="284"/>
        <w:rPr>
          <w:rFonts w:ascii="Marianne" w:hAnsi="Marianne" w:cs="Arial"/>
          <w:sz w:val="16"/>
        </w:rPr>
      </w:pPr>
    </w:p>
    <w:p w14:paraId="00B602DA" w14:textId="77777777" w:rsidR="00F51A83" w:rsidRDefault="00F51A83">
      <w:pPr>
        <w:ind w:left="284"/>
      </w:pPr>
    </w:p>
    <w:p w14:paraId="619809D5"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A550D09" w14:textId="77777777">
        <w:trPr>
          <w:trHeight w:val="712"/>
        </w:trPr>
        <w:tc>
          <w:tcPr>
            <w:tcW w:w="9710" w:type="dxa"/>
            <w:shd w:val="clear" w:color="auto" w:fill="465F9D"/>
          </w:tcPr>
          <w:p w14:paraId="20BE29C4"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E1DB06"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3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29C5D54"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3B54BF0" w14:textId="77777777" w:rsidR="00F51A83" w:rsidRDefault="00F51A83">
      <w:pPr>
        <w:tabs>
          <w:tab w:val="left" w:pos="576"/>
        </w:tabs>
        <w:rPr>
          <w:rFonts w:ascii="Marianne" w:hAnsi="Marianne" w:cs="Arial"/>
          <w:iCs/>
        </w:rPr>
      </w:pPr>
    </w:p>
    <w:p w14:paraId="6D2F09A8"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0925935"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497524BD"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1DD5342B" w14:textId="77777777">
        <w:trPr>
          <w:trHeight w:val="1200"/>
        </w:trPr>
        <w:tc>
          <w:tcPr>
            <w:tcW w:w="832" w:type="dxa"/>
            <w:tcBorders>
              <w:top w:val="single" w:sz="4" w:space="0" w:color="000000"/>
              <w:left w:val="single" w:sz="4" w:space="0" w:color="000000"/>
              <w:bottom w:val="single" w:sz="4" w:space="0" w:color="000000"/>
            </w:tcBorders>
            <w:vAlign w:val="center"/>
          </w:tcPr>
          <w:p w14:paraId="2E0F4260" w14:textId="77777777" w:rsidR="00F51A83" w:rsidRDefault="00F51A83">
            <w:pPr>
              <w:jc w:val="center"/>
              <w:rPr>
                <w:rFonts w:ascii="Marianne" w:hAnsi="Marianne" w:cs="Arial"/>
                <w:b/>
              </w:rPr>
            </w:pPr>
            <w:r>
              <w:rPr>
                <w:rFonts w:ascii="Marianne" w:hAnsi="Marianne" w:cs="Arial"/>
                <w:b/>
              </w:rPr>
              <w:t>N°</w:t>
            </w:r>
          </w:p>
          <w:p w14:paraId="1A721CF1" w14:textId="77777777" w:rsidR="00F51A83" w:rsidRDefault="00F51A83">
            <w:pPr>
              <w:jc w:val="center"/>
              <w:rPr>
                <w:rFonts w:ascii="Marianne" w:hAnsi="Marianne" w:cs="Arial"/>
                <w:b/>
              </w:rPr>
            </w:pPr>
            <w:proofErr w:type="gramStart"/>
            <w:r>
              <w:rPr>
                <w:rFonts w:ascii="Marianne" w:hAnsi="Marianne" w:cs="Arial"/>
                <w:b/>
              </w:rPr>
              <w:t>du</w:t>
            </w:r>
            <w:proofErr w:type="gramEnd"/>
          </w:p>
          <w:p w14:paraId="26CD08A4"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2D1532C"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07F6C"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5FD3CB0F" w14:textId="77777777">
        <w:trPr>
          <w:trHeight w:val="1021"/>
        </w:trPr>
        <w:tc>
          <w:tcPr>
            <w:tcW w:w="832" w:type="dxa"/>
            <w:tcBorders>
              <w:top w:val="single" w:sz="4" w:space="0" w:color="000000"/>
              <w:left w:val="single" w:sz="4" w:space="0" w:color="000000"/>
            </w:tcBorders>
            <w:shd w:val="clear" w:color="auto" w:fill="B4C6E7"/>
          </w:tcPr>
          <w:p w14:paraId="173F189C"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A9FDAFB"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1A0C5E0" w14:textId="77777777" w:rsidR="00F51A83" w:rsidRDefault="00F51A83">
            <w:pPr>
              <w:snapToGrid w:val="0"/>
              <w:jc w:val="both"/>
              <w:rPr>
                <w:rFonts w:ascii="Marianne" w:hAnsi="Marianne" w:cs="Arial"/>
              </w:rPr>
            </w:pPr>
          </w:p>
        </w:tc>
      </w:tr>
      <w:tr w:rsidR="00F51A83" w14:paraId="75177689" w14:textId="77777777">
        <w:trPr>
          <w:trHeight w:val="1021"/>
        </w:trPr>
        <w:tc>
          <w:tcPr>
            <w:tcW w:w="832" w:type="dxa"/>
            <w:tcBorders>
              <w:left w:val="single" w:sz="4" w:space="0" w:color="000000"/>
            </w:tcBorders>
          </w:tcPr>
          <w:p w14:paraId="5B21F07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4013D6C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4239BA9" w14:textId="77777777" w:rsidR="00F51A83" w:rsidRDefault="00F51A83">
            <w:pPr>
              <w:snapToGrid w:val="0"/>
              <w:jc w:val="both"/>
              <w:rPr>
                <w:rFonts w:ascii="Marianne" w:hAnsi="Marianne" w:cs="Arial"/>
              </w:rPr>
            </w:pPr>
          </w:p>
        </w:tc>
      </w:tr>
      <w:tr w:rsidR="00F51A83" w14:paraId="55C9C36B" w14:textId="77777777">
        <w:trPr>
          <w:trHeight w:val="1021"/>
        </w:trPr>
        <w:tc>
          <w:tcPr>
            <w:tcW w:w="832" w:type="dxa"/>
            <w:tcBorders>
              <w:left w:val="single" w:sz="4" w:space="0" w:color="000000"/>
            </w:tcBorders>
            <w:shd w:val="clear" w:color="auto" w:fill="B4C6E7"/>
          </w:tcPr>
          <w:p w14:paraId="202B654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3BD9F471"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383791B" w14:textId="77777777" w:rsidR="00F51A83" w:rsidRDefault="00F51A83">
            <w:pPr>
              <w:snapToGrid w:val="0"/>
              <w:jc w:val="both"/>
              <w:rPr>
                <w:rFonts w:ascii="Marianne" w:hAnsi="Marianne" w:cs="Arial"/>
              </w:rPr>
            </w:pPr>
          </w:p>
        </w:tc>
      </w:tr>
      <w:tr w:rsidR="00F51A83" w14:paraId="1213CDD6" w14:textId="77777777">
        <w:trPr>
          <w:trHeight w:val="1021"/>
        </w:trPr>
        <w:tc>
          <w:tcPr>
            <w:tcW w:w="832" w:type="dxa"/>
            <w:tcBorders>
              <w:left w:val="single" w:sz="4" w:space="0" w:color="000000"/>
            </w:tcBorders>
          </w:tcPr>
          <w:p w14:paraId="385ACC1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0E538D1C"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5911FC" w14:textId="77777777" w:rsidR="00F51A83" w:rsidRDefault="00F51A83">
            <w:pPr>
              <w:snapToGrid w:val="0"/>
              <w:jc w:val="both"/>
              <w:rPr>
                <w:rFonts w:ascii="Marianne" w:hAnsi="Marianne" w:cs="Arial"/>
              </w:rPr>
            </w:pPr>
          </w:p>
        </w:tc>
      </w:tr>
      <w:tr w:rsidR="00F51A83" w14:paraId="4FB1117F" w14:textId="77777777">
        <w:trPr>
          <w:trHeight w:val="1021"/>
        </w:trPr>
        <w:tc>
          <w:tcPr>
            <w:tcW w:w="832" w:type="dxa"/>
            <w:tcBorders>
              <w:left w:val="single" w:sz="4" w:space="0" w:color="000000"/>
            </w:tcBorders>
            <w:shd w:val="clear" w:color="auto" w:fill="B4C6E7"/>
          </w:tcPr>
          <w:p w14:paraId="1CCC43B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634D929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1FCF0DD" w14:textId="77777777" w:rsidR="00F51A83" w:rsidRDefault="00F51A83">
            <w:pPr>
              <w:snapToGrid w:val="0"/>
              <w:jc w:val="both"/>
              <w:rPr>
                <w:rFonts w:ascii="Marianne" w:hAnsi="Marianne" w:cs="Arial"/>
              </w:rPr>
            </w:pPr>
          </w:p>
        </w:tc>
      </w:tr>
      <w:tr w:rsidR="00F51A83" w14:paraId="395CDF63" w14:textId="77777777">
        <w:trPr>
          <w:trHeight w:val="1021"/>
        </w:trPr>
        <w:tc>
          <w:tcPr>
            <w:tcW w:w="832" w:type="dxa"/>
            <w:tcBorders>
              <w:left w:val="single" w:sz="4" w:space="0" w:color="000000"/>
            </w:tcBorders>
          </w:tcPr>
          <w:p w14:paraId="56F90C5A"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2B5BC305"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A5566FD" w14:textId="77777777" w:rsidR="00F51A83" w:rsidRDefault="00F51A83">
            <w:pPr>
              <w:snapToGrid w:val="0"/>
              <w:jc w:val="both"/>
              <w:rPr>
                <w:rFonts w:ascii="Marianne" w:hAnsi="Marianne" w:cs="Arial"/>
              </w:rPr>
            </w:pPr>
          </w:p>
        </w:tc>
      </w:tr>
      <w:tr w:rsidR="00F51A83" w14:paraId="1F2539CF" w14:textId="77777777">
        <w:trPr>
          <w:trHeight w:val="1021"/>
        </w:trPr>
        <w:tc>
          <w:tcPr>
            <w:tcW w:w="832" w:type="dxa"/>
            <w:tcBorders>
              <w:left w:val="single" w:sz="4" w:space="0" w:color="000000"/>
            </w:tcBorders>
            <w:shd w:val="clear" w:color="auto" w:fill="B4C6E7"/>
          </w:tcPr>
          <w:p w14:paraId="3AF2ACF6"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0AE22499"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0A2C326" w14:textId="77777777" w:rsidR="00F51A83" w:rsidRDefault="00F51A83">
            <w:pPr>
              <w:snapToGrid w:val="0"/>
              <w:jc w:val="both"/>
              <w:rPr>
                <w:rFonts w:ascii="Marianne" w:hAnsi="Marianne" w:cs="Arial"/>
              </w:rPr>
            </w:pPr>
          </w:p>
        </w:tc>
      </w:tr>
      <w:tr w:rsidR="00F51A83" w14:paraId="1B3FBA61" w14:textId="77777777">
        <w:trPr>
          <w:trHeight w:val="1021"/>
        </w:trPr>
        <w:tc>
          <w:tcPr>
            <w:tcW w:w="832" w:type="dxa"/>
            <w:tcBorders>
              <w:left w:val="single" w:sz="4" w:space="0" w:color="000000"/>
            </w:tcBorders>
          </w:tcPr>
          <w:p w14:paraId="72278C18"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7236630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B815251" w14:textId="77777777" w:rsidR="00F51A83" w:rsidRDefault="00F51A83">
            <w:pPr>
              <w:snapToGrid w:val="0"/>
              <w:jc w:val="both"/>
              <w:rPr>
                <w:rFonts w:ascii="Marianne" w:hAnsi="Marianne" w:cs="Arial"/>
              </w:rPr>
            </w:pPr>
          </w:p>
        </w:tc>
      </w:tr>
      <w:tr w:rsidR="00F51A83" w14:paraId="7F04859D" w14:textId="77777777">
        <w:trPr>
          <w:trHeight w:val="1021"/>
        </w:trPr>
        <w:tc>
          <w:tcPr>
            <w:tcW w:w="832" w:type="dxa"/>
            <w:tcBorders>
              <w:left w:val="single" w:sz="4" w:space="0" w:color="000000"/>
              <w:bottom w:val="single" w:sz="4" w:space="0" w:color="000000"/>
            </w:tcBorders>
            <w:shd w:val="clear" w:color="auto" w:fill="B4C6E7"/>
          </w:tcPr>
          <w:p w14:paraId="76DDE39E"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39721012"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7DF5D20" w14:textId="77777777" w:rsidR="00F51A83" w:rsidRDefault="00F51A83">
            <w:pPr>
              <w:snapToGrid w:val="0"/>
              <w:jc w:val="both"/>
              <w:rPr>
                <w:rFonts w:ascii="Marianne" w:hAnsi="Marianne" w:cs="Arial"/>
              </w:rPr>
            </w:pPr>
          </w:p>
        </w:tc>
      </w:tr>
    </w:tbl>
    <w:p w14:paraId="6B86D4F0" w14:textId="77777777" w:rsidR="00F51A83" w:rsidRDefault="00F51A83">
      <w:pPr>
        <w:pStyle w:val="En-tte"/>
        <w:tabs>
          <w:tab w:val="clear" w:pos="4536"/>
          <w:tab w:val="clear" w:pos="9072"/>
          <w:tab w:val="left" w:pos="864"/>
        </w:tabs>
        <w:rPr>
          <w:rFonts w:ascii="Marianne" w:hAnsi="Marianne" w:cs="Arial"/>
          <w:sz w:val="18"/>
          <w:szCs w:val="18"/>
        </w:rPr>
      </w:pPr>
    </w:p>
    <w:p w14:paraId="2EA3F399" w14:textId="77777777" w:rsidR="00F51A83" w:rsidRDefault="00F51A83">
      <w:pPr>
        <w:pStyle w:val="En-tte"/>
        <w:tabs>
          <w:tab w:val="clear" w:pos="4536"/>
          <w:tab w:val="clear" w:pos="9072"/>
          <w:tab w:val="left" w:pos="864"/>
        </w:tabs>
        <w:rPr>
          <w:rFonts w:ascii="Marianne" w:hAnsi="Marianne" w:cs="Arial"/>
          <w:sz w:val="18"/>
          <w:szCs w:val="18"/>
        </w:rPr>
      </w:pPr>
    </w:p>
    <w:p w14:paraId="62C50A86"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679195B" w14:textId="77777777">
        <w:trPr>
          <w:trHeight w:val="407"/>
        </w:trPr>
        <w:tc>
          <w:tcPr>
            <w:tcW w:w="9852" w:type="dxa"/>
            <w:shd w:val="clear" w:color="auto" w:fill="465F9D"/>
          </w:tcPr>
          <w:p w14:paraId="3C319DA2"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7ECE992A" w14:textId="77777777" w:rsidR="00F51A83" w:rsidRDefault="00F51A83">
      <w:pPr>
        <w:tabs>
          <w:tab w:val="left" w:pos="426"/>
        </w:tabs>
        <w:jc w:val="both"/>
        <w:rPr>
          <w:rFonts w:ascii="Marianne" w:hAnsi="Marianne" w:cs="Arial"/>
          <w:spacing w:val="-10"/>
        </w:rPr>
      </w:pPr>
    </w:p>
    <w:p w14:paraId="56D6C9AE"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90407EF" w14:textId="77777777" w:rsidR="00F51A83" w:rsidRDefault="00F51A83">
      <w:pPr>
        <w:tabs>
          <w:tab w:val="left" w:pos="426"/>
        </w:tabs>
        <w:jc w:val="both"/>
        <w:rPr>
          <w:rFonts w:ascii="Marianne" w:hAnsi="Marianne" w:cs="Arial"/>
          <w:spacing w:val="-10"/>
        </w:rPr>
      </w:pPr>
    </w:p>
    <w:p w14:paraId="7AB108A1" w14:textId="77777777" w:rsidR="00F51A83" w:rsidRDefault="00F51A83">
      <w:pPr>
        <w:tabs>
          <w:tab w:val="left" w:pos="426"/>
        </w:tabs>
        <w:jc w:val="both"/>
        <w:rPr>
          <w:rFonts w:ascii="Marianne" w:hAnsi="Marianne" w:cs="Arial"/>
          <w:spacing w:val="-10"/>
        </w:rPr>
      </w:pPr>
    </w:p>
    <w:p w14:paraId="74A4FA27"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81D9922" w14:textId="77777777" w:rsidR="00F51A83" w:rsidRDefault="00F51A83">
      <w:pPr>
        <w:tabs>
          <w:tab w:val="left" w:pos="426"/>
        </w:tabs>
        <w:jc w:val="both"/>
        <w:rPr>
          <w:rFonts w:ascii="Marianne" w:hAnsi="Marianne" w:cs="Arial"/>
          <w:spacing w:val="-10"/>
          <w:sz w:val="22"/>
          <w:szCs w:val="22"/>
        </w:rPr>
      </w:pPr>
    </w:p>
    <w:p w14:paraId="2288AE01" w14:textId="77777777" w:rsidR="00F51A83" w:rsidRDefault="00F51A83">
      <w:pPr>
        <w:tabs>
          <w:tab w:val="left" w:pos="426"/>
        </w:tabs>
        <w:jc w:val="both"/>
        <w:rPr>
          <w:rFonts w:ascii="Marianne" w:hAnsi="Marianne" w:cs="Arial"/>
          <w:spacing w:val="-10"/>
          <w:sz w:val="22"/>
          <w:szCs w:val="22"/>
        </w:rPr>
      </w:pPr>
    </w:p>
    <w:p w14:paraId="7088318E" w14:textId="77777777" w:rsidR="00F51A83" w:rsidRDefault="00F51A83">
      <w:pPr>
        <w:tabs>
          <w:tab w:val="left" w:pos="426"/>
        </w:tabs>
        <w:jc w:val="both"/>
        <w:rPr>
          <w:rFonts w:ascii="Marianne" w:hAnsi="Marianne" w:cs="Arial"/>
          <w:spacing w:val="-10"/>
          <w:sz w:val="22"/>
          <w:szCs w:val="22"/>
        </w:rPr>
      </w:pPr>
    </w:p>
    <w:p w14:paraId="33E20295" w14:textId="77777777" w:rsidR="00F51A83" w:rsidRDefault="00F51A83">
      <w:pPr>
        <w:tabs>
          <w:tab w:val="left" w:pos="426"/>
        </w:tabs>
        <w:jc w:val="both"/>
        <w:rPr>
          <w:rFonts w:ascii="Marianne" w:hAnsi="Marianne" w:cs="Arial"/>
          <w:spacing w:val="-10"/>
          <w:sz w:val="22"/>
          <w:szCs w:val="22"/>
        </w:rPr>
      </w:pPr>
    </w:p>
    <w:p w14:paraId="0089DA7C" w14:textId="77777777" w:rsidR="00F51A83" w:rsidRDefault="00F51A83">
      <w:pPr>
        <w:tabs>
          <w:tab w:val="left" w:pos="426"/>
        </w:tabs>
        <w:jc w:val="both"/>
        <w:rPr>
          <w:rFonts w:ascii="Marianne" w:hAnsi="Marianne" w:cs="Arial"/>
          <w:spacing w:val="-10"/>
          <w:sz w:val="22"/>
          <w:szCs w:val="22"/>
        </w:rPr>
      </w:pPr>
    </w:p>
    <w:p w14:paraId="438F7E0B" w14:textId="77777777" w:rsidR="00F51A83" w:rsidRDefault="00F51A83">
      <w:pPr>
        <w:tabs>
          <w:tab w:val="left" w:pos="426"/>
        </w:tabs>
        <w:jc w:val="both"/>
        <w:rPr>
          <w:rFonts w:ascii="Marianne" w:hAnsi="Marianne" w:cs="Arial"/>
          <w:spacing w:val="-10"/>
          <w:sz w:val="22"/>
          <w:szCs w:val="22"/>
        </w:rPr>
      </w:pPr>
    </w:p>
    <w:p w14:paraId="72E35246" w14:textId="77777777" w:rsidR="00F51A83" w:rsidRDefault="00F51A83">
      <w:pPr>
        <w:tabs>
          <w:tab w:val="left" w:pos="426"/>
        </w:tabs>
        <w:jc w:val="both"/>
        <w:rPr>
          <w:rFonts w:ascii="Marianne" w:hAnsi="Marianne" w:cs="Arial"/>
          <w:spacing w:val="-10"/>
          <w:sz w:val="22"/>
          <w:szCs w:val="22"/>
        </w:rPr>
      </w:pPr>
    </w:p>
    <w:p w14:paraId="15D82A6A" w14:textId="77777777" w:rsidR="00F51A83" w:rsidRDefault="00F51A83">
      <w:pPr>
        <w:tabs>
          <w:tab w:val="left" w:pos="426"/>
        </w:tabs>
        <w:jc w:val="both"/>
        <w:rPr>
          <w:rFonts w:ascii="Marianne" w:hAnsi="Marianne" w:cs="Arial"/>
          <w:spacing w:val="-10"/>
          <w:sz w:val="22"/>
          <w:szCs w:val="22"/>
        </w:rPr>
      </w:pPr>
    </w:p>
    <w:p w14:paraId="20DFD60A"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0B09" w14:textId="77777777" w:rsidR="00266638" w:rsidRDefault="00266638">
      <w:r>
        <w:separator/>
      </w:r>
    </w:p>
  </w:endnote>
  <w:endnote w:type="continuationSeparator" w:id="0">
    <w:p w14:paraId="5162BBDE"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1447726F" w14:textId="77777777">
      <w:trPr>
        <w:tblHeader/>
      </w:trPr>
      <w:tc>
        <w:tcPr>
          <w:tcW w:w="3513" w:type="dxa"/>
          <w:shd w:val="clear" w:color="auto" w:fill="66CCFF"/>
        </w:tcPr>
        <w:p w14:paraId="233BA255"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1CF6BD9" w14:textId="7DD7A3B1" w:rsidR="00F51A83" w:rsidRDefault="006B13BE">
          <w:pPr>
            <w:shd w:val="clear" w:color="auto" w:fill="66CCFF"/>
            <w:snapToGrid w:val="0"/>
            <w:jc w:val="center"/>
            <w:rPr>
              <w:rFonts w:ascii="Marianne" w:hAnsi="Marianne" w:cs="Arial"/>
              <w:b/>
              <w:bCs/>
            </w:rPr>
          </w:pPr>
          <w:r>
            <w:rPr>
              <w:rFonts w:ascii="Marianne" w:hAnsi="Marianne" w:cs="Arial"/>
              <w:b/>
              <w:bCs/>
            </w:rPr>
            <w:t>202602</w:t>
          </w:r>
        </w:p>
      </w:tc>
      <w:tc>
        <w:tcPr>
          <w:tcW w:w="900" w:type="dxa"/>
          <w:shd w:val="clear" w:color="auto" w:fill="66CCFF"/>
        </w:tcPr>
        <w:p w14:paraId="4D693CEC"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59530273"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6091D203"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532ADEE"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3FDC02D"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5BD7" w14:textId="77777777" w:rsidR="00266638" w:rsidRDefault="00266638">
      <w:r>
        <w:separator/>
      </w:r>
    </w:p>
  </w:footnote>
  <w:footnote w:type="continuationSeparator" w:id="0">
    <w:p w14:paraId="1A3AE32B" w14:textId="77777777" w:rsidR="00266638" w:rsidRDefault="00266638">
      <w:r>
        <w:continuationSeparator/>
      </w:r>
    </w:p>
  </w:footnote>
  <w:footnote w:id="1">
    <w:p w14:paraId="3A6EB39E"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3ED94E8"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C766053"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45A140A"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81366824">
    <w:abstractNumId w:val="0"/>
  </w:num>
  <w:num w:numId="2" w16cid:durableId="1249264234">
    <w:abstractNumId w:val="1"/>
  </w:num>
  <w:num w:numId="3" w16cid:durableId="1766345646">
    <w:abstractNumId w:val="2"/>
  </w:num>
  <w:num w:numId="4" w16cid:durableId="1535725319">
    <w:abstractNumId w:val="0"/>
  </w:num>
  <w:num w:numId="5" w16cid:durableId="129787224">
    <w:abstractNumId w:val="3"/>
  </w:num>
  <w:num w:numId="6" w16cid:durableId="1117721088">
    <w:abstractNumId w:val="5"/>
  </w:num>
  <w:num w:numId="7" w16cid:durableId="1381513193">
    <w:abstractNumId w:val="9"/>
  </w:num>
  <w:num w:numId="8" w16cid:durableId="2059889923">
    <w:abstractNumId w:val="7"/>
  </w:num>
  <w:num w:numId="9" w16cid:durableId="760638516">
    <w:abstractNumId w:val="6"/>
  </w:num>
  <w:num w:numId="10" w16cid:durableId="1577279036">
    <w:abstractNumId w:val="3"/>
  </w:num>
  <w:num w:numId="11" w16cid:durableId="1696689556">
    <w:abstractNumId w:val="4"/>
  </w:num>
  <w:num w:numId="12" w16cid:durableId="1867790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054F20"/>
    <w:rsid w:val="00061636"/>
    <w:rsid w:val="00266638"/>
    <w:rsid w:val="002C0A25"/>
    <w:rsid w:val="003F293B"/>
    <w:rsid w:val="004246A7"/>
    <w:rsid w:val="00631B2B"/>
    <w:rsid w:val="006A13A6"/>
    <w:rsid w:val="006B13BE"/>
    <w:rsid w:val="008F3370"/>
    <w:rsid w:val="009F2515"/>
    <w:rsid w:val="00C81571"/>
    <w:rsid w:val="00F24930"/>
    <w:rsid w:val="00F51A83"/>
    <w:rsid w:val="00F96C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F594CB"/>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76398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3CC5B-8504-42AC-8F10-1C3308754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2622</Words>
  <Characters>14426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17014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10</cp:revision>
  <cp:lastPrinted>2023-09-26T08:15:00Z</cp:lastPrinted>
  <dcterms:created xsi:type="dcterms:W3CDTF">2024-01-08T08:02:00Z</dcterms:created>
  <dcterms:modified xsi:type="dcterms:W3CDTF">2026-03-17T14:57:00Z</dcterms:modified>
</cp:coreProperties>
</file>